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E15FE2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640376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</w:t>
      </w:r>
      <w:r w:rsidR="00E15FE2" w:rsidRPr="00E15FE2">
        <w:rPr>
          <w:rFonts w:ascii="Times New Roman" w:hAnsi="Times New Roman"/>
          <w:lang w:val="en-US"/>
        </w:rPr>
        <w:t>22</w:t>
      </w:r>
      <w:r w:rsidRPr="001F7C5F">
        <w:rPr>
          <w:rFonts w:ascii="Times New Roman" w:hAnsi="Times New Roman"/>
          <w:lang w:val="en-US"/>
        </w:rPr>
        <w:t>»</w:t>
      </w:r>
      <w:r w:rsidR="00E15FE2" w:rsidRPr="00640376">
        <w:rPr>
          <w:rFonts w:ascii="Times New Roman" w:hAnsi="Times New Roman"/>
          <w:lang w:val="en-US"/>
        </w:rPr>
        <w:t xml:space="preserve"> </w:t>
      </w:r>
      <w:r w:rsidR="00E15FE2">
        <w:rPr>
          <w:rFonts w:ascii="Times New Roman" w:hAnsi="Times New Roman"/>
        </w:rPr>
        <w:t>марта</w:t>
      </w:r>
      <w:r w:rsidR="00E15FE2" w:rsidRPr="00640376">
        <w:rPr>
          <w:rFonts w:ascii="Times New Roman" w:hAnsi="Times New Roman"/>
          <w:lang w:val="en-US"/>
        </w:rPr>
        <w:t xml:space="preserve"> </w:t>
      </w:r>
      <w:r w:rsidRPr="001F7C5F">
        <w:rPr>
          <w:rFonts w:ascii="Times New Roman" w:hAnsi="Times New Roman"/>
          <w:lang w:val="en-US"/>
        </w:rPr>
        <w:t>20</w:t>
      </w:r>
      <w:r w:rsidR="00B63AC3" w:rsidRPr="001F7C5F">
        <w:rPr>
          <w:rFonts w:ascii="Times New Roman" w:hAnsi="Times New Roman"/>
          <w:lang w:val="en-US"/>
        </w:rPr>
        <w:t>2</w:t>
      </w:r>
      <w:r w:rsidR="00E15FE2" w:rsidRPr="00640376">
        <w:rPr>
          <w:rFonts w:ascii="Times New Roman" w:hAnsi="Times New Roman"/>
          <w:lang w:val="en-US"/>
        </w:rPr>
        <w:t>2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5745D">
        <w:rPr>
          <w:rFonts w:ascii="Times New Roman" w:hAnsi="Times New Roman"/>
          <w:sz w:val="24"/>
          <w:szCs w:val="24"/>
        </w:rPr>
        <w:t>ул</w:t>
      </w:r>
      <w:proofErr w:type="gramStart"/>
      <w:r w:rsidR="0085745D">
        <w:rPr>
          <w:rFonts w:ascii="Times New Roman" w:hAnsi="Times New Roman"/>
          <w:sz w:val="24"/>
          <w:szCs w:val="24"/>
        </w:rPr>
        <w:t>.</w:t>
      </w:r>
      <w:r w:rsidR="00640376">
        <w:rPr>
          <w:rFonts w:ascii="Times New Roman" w:hAnsi="Times New Roman"/>
          <w:sz w:val="24"/>
          <w:szCs w:val="24"/>
        </w:rPr>
        <w:t>О</w:t>
      </w:r>
      <w:proofErr w:type="gramEnd"/>
      <w:r w:rsidR="00640376">
        <w:rPr>
          <w:rFonts w:ascii="Times New Roman" w:hAnsi="Times New Roman"/>
          <w:sz w:val="24"/>
          <w:szCs w:val="24"/>
        </w:rPr>
        <w:t>ктябрьская</w:t>
      </w:r>
      <w:proofErr w:type="spellEnd"/>
      <w:r w:rsidR="00640376">
        <w:rPr>
          <w:rFonts w:ascii="Times New Roman" w:hAnsi="Times New Roman"/>
          <w:sz w:val="24"/>
          <w:szCs w:val="24"/>
        </w:rPr>
        <w:t>, д.39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640376">
        <w:rPr>
          <w:rFonts w:ascii="Times New Roman" w:hAnsi="Times New Roman"/>
          <w:sz w:val="24"/>
          <w:szCs w:val="24"/>
        </w:rPr>
        <w:t>5</w:t>
      </w:r>
      <w:r w:rsidR="0085745D">
        <w:rPr>
          <w:rFonts w:ascii="Times New Roman" w:hAnsi="Times New Roman"/>
          <w:sz w:val="24"/>
          <w:szCs w:val="24"/>
        </w:rPr>
        <w:t>0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5371E2">
        <w:rPr>
          <w:rFonts w:ascii="Times New Roman" w:hAnsi="Times New Roman"/>
          <w:sz w:val="24"/>
          <w:szCs w:val="24"/>
        </w:rPr>
        <w:t>2</w:t>
      </w:r>
      <w:r w:rsidR="0085745D">
        <w:rPr>
          <w:rFonts w:ascii="Times New Roman" w:hAnsi="Times New Roman"/>
          <w:sz w:val="24"/>
          <w:szCs w:val="24"/>
        </w:rPr>
        <w:t>1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4214E3">
        <w:rPr>
          <w:rFonts w:ascii="Times New Roman" w:hAnsi="Times New Roman"/>
          <w:sz w:val="24"/>
          <w:szCs w:val="24"/>
        </w:rPr>
        <w:t>да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640376">
        <w:rPr>
          <w:rFonts w:ascii="Times New Roman" w:hAnsi="Times New Roman"/>
          <w:sz w:val="24"/>
          <w:szCs w:val="24"/>
        </w:rPr>
        <w:t>21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640376">
        <w:rPr>
          <w:rFonts w:ascii="Times New Roman" w:hAnsi="Times New Roman"/>
          <w:sz w:val="24"/>
          <w:szCs w:val="24"/>
          <w:u w:val="single"/>
        </w:rPr>
        <w:t>370,1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</w:t>
      </w:r>
      <w:bookmarkStart w:id="0" w:name="_GoBack"/>
      <w:bookmarkEnd w:id="0"/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="004214E3">
        <w:rPr>
          <w:rFonts w:ascii="Times New Roman" w:hAnsi="Times New Roman"/>
          <w:sz w:val="24"/>
          <w:szCs w:val="24"/>
        </w:rPr>
        <w:t>2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34484" w:rsidP="0085745D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85745D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214E3"/>
    <w:rsid w:val="00430D4C"/>
    <w:rsid w:val="00465BA9"/>
    <w:rsid w:val="0048504B"/>
    <w:rsid w:val="004A55A6"/>
    <w:rsid w:val="004B248C"/>
    <w:rsid w:val="004E65AE"/>
    <w:rsid w:val="005218D5"/>
    <w:rsid w:val="00525FC6"/>
    <w:rsid w:val="005371E2"/>
    <w:rsid w:val="0058025B"/>
    <w:rsid w:val="005B1BDD"/>
    <w:rsid w:val="005C015D"/>
    <w:rsid w:val="00625C94"/>
    <w:rsid w:val="00630E2F"/>
    <w:rsid w:val="0063506B"/>
    <w:rsid w:val="00640376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216DE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5745D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72DC7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15FE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15F60"/>
    <w:rsid w:val="00F22BC6"/>
    <w:rsid w:val="00F34484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5F51C-A6D4-4E89-81D6-4EAE330FF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32</cp:revision>
  <cp:lastPrinted>2020-12-15T08:46:00Z</cp:lastPrinted>
  <dcterms:created xsi:type="dcterms:W3CDTF">2020-12-15T10:58:00Z</dcterms:created>
  <dcterms:modified xsi:type="dcterms:W3CDTF">2022-03-30T13:34:00Z</dcterms:modified>
</cp:coreProperties>
</file>